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32"/>
          <w:szCs w:val="32"/>
        </w:rPr>
        <w:jc w:val="center"/>
        <w:spacing w:before="23"/>
        <w:ind w:left="4454" w:right="4496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JO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-6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.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M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3"/>
          <w:w w:val="99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H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1771" w:right="1812"/>
      </w:pPr>
      <w:r>
        <w:pict>
          <v:group style="position:absolute;margin-left:34.56pt;margin-top:80.28pt;width:542.88pt;height:0pt;mso-position-horizontal-relative:page;mso-position-vertical-relative:page;z-index:-134" coordorigin="691,1606" coordsize="10858,0">
            <v:shape style="position:absolute;left:691;top:1606;width:10858;height:0" coordorigin="691,1606" coordsize="10858,0" path="m691,1606l11549,1606e" filled="f" stroked="t" strokeweight="1.5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3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28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4"/>
          <w:w w:val="1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27"/>
          <w:w w:val="100"/>
          <w:sz w:val="28"/>
          <w:szCs w:val="28"/>
        </w:rPr>
        <w:t> </w:t>
      </w:r>
      <w:hyperlink r:id="rId4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f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@gr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2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sfa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2"/>
        <w:ind w:left="3063" w:right="3103"/>
      </w:pP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,</w:t>
      </w:r>
      <w:r>
        <w:rPr>
          <w:rFonts w:cs="Calibri" w:hAnsi="Calibri" w:eastAsia="Calibri" w:ascii="Calibri"/>
          <w:b/>
          <w:spacing w:val="-1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&amp;</w:t>
      </w:r>
      <w:r>
        <w:rPr>
          <w:rFonts w:cs="Calibri" w:hAnsi="Calibri" w:eastAsia="Calibri" w:ascii="Calibri"/>
          <w:b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-1"/>
          <w:w w:val="99"/>
          <w:sz w:val="26"/>
          <w:szCs w:val="26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40"/>
        <w:ind w:left="2126" w:right="2166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8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34"/>
          <w:w w:val="100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38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2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G</w:t>
      </w:r>
      <w:r>
        <w:rPr>
          <w:rFonts w:cs="Calibri" w:hAnsi="Calibri" w:eastAsia="Calibri" w:ascii="Calibri"/>
          <w:b/>
          <w:spacing w:val="-35"/>
          <w:w w:val="100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37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99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99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0"/>
          <w:w w:val="99"/>
          <w:sz w:val="18"/>
          <w:szCs w:val="18"/>
        </w:rPr>
        <w:t>WTH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Microsoft Sans Serif" w:hAnsi="Microsoft Sans Serif" w:eastAsia="Microsoft Sans Serif" w:ascii="Microsoft Sans Serif"/>
          <w:sz w:val="44"/>
          <w:szCs w:val="44"/>
        </w:rPr>
        <w:jc w:val="center"/>
        <w:ind w:left="5064" w:right="5110"/>
      </w:pPr>
      <w:r>
        <w:rPr>
          <w:rFonts w:cs="Microsoft Sans Serif" w:hAnsi="Microsoft Sans Serif" w:eastAsia="Microsoft Sans Serif" w:ascii="Microsoft Sans Serif"/>
          <w:w w:val="172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spacing w:val="-17"/>
          <w:w w:val="100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color w:val="7F7F7F"/>
          <w:spacing w:val="0"/>
          <w:w w:val="172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color w:val="7F7F7F"/>
          <w:spacing w:val="-17"/>
          <w:w w:val="100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color w:val="000000"/>
          <w:spacing w:val="0"/>
          <w:w w:val="172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color w:val="000000"/>
          <w:spacing w:val="0"/>
          <w:w w:val="100"/>
          <w:sz w:val="44"/>
          <w:szCs w:val="4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6"/>
        <w:ind w:left="120" w:right="62"/>
      </w:pPr>
      <w:r>
        <w:pict>
          <v:group style="position:absolute;margin-left:34.56pt;margin-top:61.5pt;width:542.88pt;height:0pt;mso-position-horizontal-relative:page;mso-position-vertical-relative:page;z-index:-135" coordorigin="691,1230" coordsize="10858,0">
            <v:shape style="position:absolute;left:691;top:1230;width:10858;height:0" coordorigin="691,1230" coordsize="10858,0" path="m691,1230l11549,1230e" filled="f" stroked="t" strokeweight="3.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rifia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as: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ish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517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ind w:left="2155" w:right="2198"/>
      </w:pP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SS</w:t>
      </w:r>
      <w:r>
        <w:rPr>
          <w:rFonts w:cs="Calibri" w:hAnsi="Calibri" w:eastAsia="Calibri" w:ascii="Calibri"/>
          <w:b/>
          <w:i/>
          <w:spacing w:val="-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i/>
          <w:spacing w:val="-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i/>
          <w:spacing w:val="-5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…</w:t>
      </w:r>
      <w:r>
        <w:rPr>
          <w:rFonts w:cs="Calibri" w:hAnsi="Calibri" w:eastAsia="Calibri" w:ascii="Calibri"/>
          <w:b/>
          <w:i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RT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OP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i/>
          <w:spacing w:val="-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NTS</w:t>
      </w:r>
      <w:r>
        <w:rPr>
          <w:rFonts w:cs="Calibri" w:hAnsi="Calibri" w:eastAsia="Calibri" w:ascii="Calibri"/>
          <w:b/>
          <w:i/>
          <w:spacing w:val="-6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…</w:t>
      </w:r>
      <w:r>
        <w:rPr>
          <w:rFonts w:cs="Calibri" w:hAnsi="Calibri" w:eastAsia="Calibri" w:ascii="Calibri"/>
          <w:b/>
          <w:i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i/>
          <w:spacing w:val="-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ST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NG</w:t>
      </w:r>
      <w:r>
        <w:rPr>
          <w:rFonts w:cs="Calibri" w:hAnsi="Calibri" w:eastAsia="Calibri" w:ascii="Calibri"/>
          <w:b/>
          <w:i/>
          <w:spacing w:val="-4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0"/>
          <w:w w:val="99"/>
          <w:sz w:val="18"/>
          <w:szCs w:val="18"/>
        </w:rPr>
        <w:t>O</w:t>
      </w:r>
      <w:r>
        <w:rPr>
          <w:rFonts w:cs="Calibri" w:hAnsi="Calibri" w:eastAsia="Calibri" w:ascii="Calibri"/>
          <w:b/>
          <w:i/>
          <w:spacing w:val="-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i/>
          <w:spacing w:val="0"/>
          <w:w w:val="99"/>
          <w:sz w:val="18"/>
          <w:szCs w:val="18"/>
        </w:rPr>
        <w:t>UT</w:t>
      </w:r>
      <w:r>
        <w:rPr>
          <w:rFonts w:cs="Calibri" w:hAnsi="Calibri" w:eastAsia="Calibri" w:ascii="Calibri"/>
          <w:b/>
          <w:i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i/>
          <w:spacing w:val="0"/>
          <w:w w:val="99"/>
          <w:sz w:val="18"/>
          <w:szCs w:val="18"/>
        </w:rPr>
        <w:t>ONS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5" w:lineRule="exact" w:line="240"/>
        <w:sectPr>
          <w:pgSz w:w="12240" w:h="15840"/>
          <w:pgMar w:top="760" w:bottom="280" w:left="600" w:right="560"/>
        </w:sectPr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/>
      </w:pPr>
      <w:r>
        <w:pict>
          <v:group style="position:absolute;margin-left:34.5pt;margin-top:0.897519pt;width:255pt;height:80.76pt;mso-position-horizontal-relative:page;mso-position-vertical-relative:paragraph;z-index:-133" coordorigin="690,18" coordsize="5100,1615">
            <v:shape style="position:absolute;left:691;top:19;width:5098;height:269" coordorigin="691,19" coordsize="5098,269" path="m691,288l5789,288,5789,19,691,19,691,288xe" filled="t" fillcolor="#F2F2F2" stroked="f">
              <v:path arrowok="t"/>
              <v:fill/>
            </v:shape>
            <v:shape style="position:absolute;left:691;top:288;width:5098;height:269" coordorigin="691,288" coordsize="5098,269" path="m691,557l5789,557,5789,288,691,288,691,557xe" filled="t" fillcolor="#F2F2F2" stroked="f">
              <v:path arrowok="t"/>
              <v:fill/>
            </v:shape>
            <v:shape style="position:absolute;left:691;top:557;width:5098;height:269" coordorigin="691,557" coordsize="5098,269" path="m691,826l5789,826,5789,557,691,557,691,826xe" filled="t" fillcolor="#F2F2F2" stroked="f">
              <v:path arrowok="t"/>
              <v:fill/>
            </v:shape>
            <v:shape style="position:absolute;left:691;top:826;width:5098;height:269" coordorigin="691,826" coordsize="5098,269" path="m691,1094l5789,1094,5789,826,691,826,691,1094xe" filled="t" fillcolor="#F2F2F2" stroked="f">
              <v:path arrowok="t"/>
              <v:fill/>
            </v:shape>
            <v:shape style="position:absolute;left:691;top:1094;width:5098;height:269" coordorigin="691,1094" coordsize="5098,269" path="m691,1363l5789,1363,5789,1094,691,1094,691,1363xe" filled="t" fillcolor="#F2F2F2" stroked="f">
              <v:path arrowok="t"/>
              <v:fill/>
            </v:shape>
            <v:shape style="position:absolute;left:691;top:1363;width:5098;height:269" coordorigin="691,1363" coordsize="5098,269" path="m691,1632l5789,1632,5789,1363,691,1363,691,1632xe" filled="t" fillcolor="#F2F2F2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lineRule="exact" w:line="780"/>
        <w:ind w:left="199" w:right="-128"/>
      </w:pPr>
      <w:r>
        <w:pict>
          <v:group style="position:absolute;margin-left:34.56pt;margin-top:10.1051pt;width:542.88pt;height:0pt;mso-position-horizontal-relative:page;mso-position-vertical-relative:paragraph;z-index:-131" coordorigin="691,202" coordsize="10858,0">
            <v:shape style="position:absolute;left:691;top:202;width:10858;height:0" coordorigin="691,202" coordsize="10858,0" path="m691,202l11549,202e" filled="f" stroked="t" strokeweight="3.1pt" strokecolor="#000000">
              <v:path arrowok="t"/>
            </v:shape>
            <w10:wrap type="none"/>
          </v:group>
        </w:pict>
      </w:r>
      <w:r>
        <w:pict>
          <v:group style="position:absolute;margin-left:60.6pt;margin-top:22.7651pt;width:516.36pt;height:1.56pt;mso-position-horizontal-relative:page;mso-position-vertical-relative:paragraph;z-index:-130" coordorigin="1212,455" coordsize="10327,31">
            <v:shape style="position:absolute;left:1212;top:455;width:10327;height:31" coordorigin="1212,455" coordsize="10327,31" path="m1212,487l11539,455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28"/>
          <w:w w:val="100"/>
          <w:position w:val="-7"/>
          <w:sz w:val="72"/>
          <w:szCs w:val="72"/>
        </w:rPr>
        <w:t>P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6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F</w:t>
      </w:r>
      <w:r>
        <w:rPr>
          <w:rFonts w:cs="Calibri" w:hAnsi="Calibri" w:eastAsia="Calibri" w:ascii="Calibri"/>
          <w:b/>
          <w:spacing w:val="-1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2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L</w:t>
      </w:r>
      <w:r>
        <w:rPr>
          <w:rFonts w:cs="Calibri" w:hAnsi="Calibri" w:eastAsia="Calibri" w:ascii="Calibri"/>
          <w:b/>
          <w:spacing w:val="42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3"/>
          <w:w w:val="100"/>
          <w:position w:val="2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2"/>
          <w:w w:val="100"/>
          <w:position w:val="2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0"/>
          <w:sz w:val="19"/>
          <w:szCs w:val="19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pict>
          <v:group style="position:absolute;margin-left:322.5pt;margin-top:-40.0225pt;width:255pt;height:80.76pt;mso-position-horizontal-relative:page;mso-position-vertical-relative:paragraph;z-index:-132" coordorigin="6450,-800" coordsize="5100,1615">
            <v:shape style="position:absolute;left:6451;top:-799;width:5098;height:269" coordorigin="6451,-799" coordsize="5098,269" path="m6451,-530l11549,-530,11549,-799,6451,-799,6451,-530xe" filled="t" fillcolor="#F2F2F2" stroked="f">
              <v:path arrowok="t"/>
              <v:fill/>
            </v:shape>
            <v:shape style="position:absolute;left:6451;top:-530;width:5098;height:269" coordorigin="6451,-530" coordsize="5098,269" path="m6451,-262l11549,-262,11549,-530,6451,-530,6451,-262xe" filled="t" fillcolor="#F2F2F2" stroked="f">
              <v:path arrowok="t"/>
              <v:fill/>
            </v:shape>
            <v:shape style="position:absolute;left:6451;top:-262;width:5098;height:269" coordorigin="6451,-262" coordsize="5098,269" path="m6451,7l11549,7,11549,-262,6451,-262,6451,7xe" filled="t" fillcolor="#F2F2F2" stroked="f">
              <v:path arrowok="t"/>
              <v:fill/>
            </v:shape>
            <v:shape style="position:absolute;left:6451;top:7;width:5098;height:269" coordorigin="6451,7" coordsize="5098,269" path="m6451,276l11549,276,11549,7,6451,7,6451,276xe" filled="t" fillcolor="#F2F2F2" stroked="f">
              <v:path arrowok="t"/>
              <v:fill/>
            </v:shape>
            <v:shape style="position:absolute;left:6451;top:276;width:5098;height:269" coordorigin="6451,276" coordsize="5098,269" path="m6451,545l11549,545,11549,276,6451,276,6451,545xe" filled="t" fillcolor="#F2F2F2" stroked="f">
              <v:path arrowok="t"/>
              <v:fill/>
            </v:shape>
            <v:shape style="position:absolute;left:6451;top:545;width:5098;height:269" coordorigin="6451,545" coordsize="5098,269" path="m6451,814l11549,814,11549,545,6451,545,6451,814xe" filled="t" fillcolor="#F2F2F2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ectPr>
          <w:type w:val="continuous"/>
          <w:pgSz w:w="12240" w:h="15840"/>
          <w:pgMar w:top="760" w:bottom="280" w:left="600" w:right="560"/>
          <w:cols w:num="2" w:equalWidth="off">
            <w:col w:w="3192" w:space="2688"/>
            <w:col w:w="5200"/>
          </w:cols>
        </w:sectPr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20"/>
        <w:ind w:left="624"/>
      </w:pP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LUE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LL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O-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k,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62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11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position w:val="10"/>
          <w:sz w:val="14"/>
          <w:szCs w:val="14"/>
        </w:rPr>
        <w:t>s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t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 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gi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al</w:t>
      </w:r>
      <w:r>
        <w:rPr>
          <w:rFonts w:cs="Calibri" w:hAnsi="Calibri" w:eastAsia="Calibri" w:ascii="Calibri"/>
          <w:spacing w:val="15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3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rs</w:t>
      </w:r>
      <w:r>
        <w:rPr>
          <w:rFonts w:cs="Calibri" w:hAnsi="Calibri" w:eastAsia="Calibri" w:ascii="Calibri"/>
          <w:spacing w:val="15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5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in</w:t>
      </w:r>
      <w:r>
        <w:rPr>
          <w:rFonts w:cs="Calibri" w:hAnsi="Calibri" w:eastAsia="Calibri" w:ascii="Calibri"/>
          <w:spacing w:val="14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rga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n,</w:t>
      </w:r>
      <w:r>
        <w:rPr>
          <w:rFonts w:cs="Calibri" w:hAnsi="Calibri" w:eastAsia="Calibri" w:ascii="Calibri"/>
          <w:spacing w:val="15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af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5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14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sis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Class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ral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ical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rac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ice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ict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les</w:t>
      </w:r>
      <w:r>
        <w:rPr>
          <w:rFonts w:cs="Calibri" w:hAnsi="Calibri" w:eastAsia="Calibri" w:ascii="Calibri"/>
          <w:i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cr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ly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s,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cialis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ss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40" w:right="146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3" w:right="213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4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40" w:right="142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888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117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~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40" w:right="270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40" w:right="981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+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40" w:right="660" w:hanging="360"/>
        <w:sectPr>
          <w:type w:val="continuous"/>
          <w:pgSz w:w="12240" w:h="15840"/>
          <w:pgMar w:top="760" w:bottom="280" w:left="600" w:right="560"/>
        </w:sectPr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43" w:lineRule="exact" w:line="260"/>
        <w:ind w:left="840" w:right="574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2"/>
        <w:ind w:left="840" w:right="261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rs’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111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9417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11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46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OUP,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930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39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grally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46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20" w:right="8647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11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+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#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ars.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46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8347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117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arp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ss,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19"/>
          <w:szCs w:val="19"/>
        </w:rPr>
        <w:jc w:val="both"/>
        <w:spacing w:lineRule="exact" w:line="820"/>
        <w:ind w:left="199" w:right="9204"/>
      </w:pPr>
      <w:r>
        <w:pict>
          <v:group style="position:absolute;margin-left:34.56pt;margin-top:10.1053pt;width:542.88pt;height:0pt;mso-position-horizontal-relative:page;mso-position-vertical-relative:paragraph;z-index:-129" coordorigin="691,202" coordsize="10858,0">
            <v:shape style="position:absolute;left:691;top:202;width:10858;height:0" coordorigin="691,202" coordsize="10858,0" path="m691,202l11549,202e" filled="f" stroked="t" strokeweight="3.1pt" strokecolor="#000000">
              <v:path arrowok="t"/>
            </v:shape>
            <w10:wrap type="none"/>
          </v:group>
        </w:pict>
      </w:r>
      <w:r>
        <w:pict>
          <v:group style="position:absolute;margin-left:60.6pt;margin-top:22.8853pt;width:516.36pt;height:1.56pt;mso-position-horizontal-relative:page;mso-position-vertical-relative:paragraph;z-index:-128" coordorigin="1212,458" coordsize="10327,31">
            <v:shape style="position:absolute;left:1212;top:458;width:10327;height:31" coordorigin="1212,458" coordsize="10327,31" path="m1212,489l11539,458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60"/>
          <w:w w:val="100"/>
          <w:position w:val="-4"/>
          <w:sz w:val="72"/>
          <w:szCs w:val="7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D</w:t>
      </w:r>
      <w:r>
        <w:rPr>
          <w:rFonts w:cs="Calibri" w:hAnsi="Calibri" w:eastAsia="Calibri" w:ascii="Calibri"/>
          <w:b/>
          <w:spacing w:val="-4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160"/>
        <w:ind w:left="587" w:right="1116"/>
      </w:pP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OF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                                                          </w:t>
      </w:r>
      <w:r>
        <w:rPr>
          <w:rFonts w:cs="Calibri" w:hAnsi="Calibri" w:eastAsia="Calibri" w:ascii="Calibri"/>
          <w:spacing w:val="30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sectPr>
      <w:pgSz w:w="12240" w:h="15840"/>
      <w:pgMar w:top="740" w:bottom="280" w:left="600" w:right="5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greatresumesfast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